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2C1015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F70687">
        <w:rPr>
          <w:rFonts w:ascii="Times New Roman" w:hAnsi="Times New Roman"/>
          <w:sz w:val="24"/>
          <w:szCs w:val="24"/>
        </w:rPr>
        <w:t>ул</w:t>
      </w:r>
      <w:proofErr w:type="gramStart"/>
      <w:r w:rsidR="00F70687">
        <w:rPr>
          <w:rFonts w:ascii="Times New Roman" w:hAnsi="Times New Roman"/>
          <w:sz w:val="24"/>
          <w:szCs w:val="24"/>
        </w:rPr>
        <w:t>.В</w:t>
      </w:r>
      <w:proofErr w:type="gramEnd"/>
      <w:r w:rsidR="00F70687">
        <w:rPr>
          <w:rFonts w:ascii="Times New Roman" w:hAnsi="Times New Roman"/>
          <w:sz w:val="24"/>
          <w:szCs w:val="24"/>
        </w:rPr>
        <w:t>олкова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F70687">
        <w:rPr>
          <w:rFonts w:ascii="Times New Roman" w:hAnsi="Times New Roman"/>
          <w:sz w:val="24"/>
          <w:szCs w:val="24"/>
        </w:rPr>
        <w:t>3</w:t>
      </w:r>
      <w:r w:rsidR="00484DB5">
        <w:rPr>
          <w:rFonts w:ascii="Times New Roman" w:hAnsi="Times New Roman"/>
          <w:sz w:val="24"/>
          <w:szCs w:val="24"/>
        </w:rPr>
        <w:t xml:space="preserve"> 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484DB5">
        <w:rPr>
          <w:rFonts w:ascii="Times New Roman" w:hAnsi="Times New Roman"/>
          <w:sz w:val="24"/>
          <w:szCs w:val="24"/>
        </w:rPr>
        <w:t>7</w:t>
      </w:r>
      <w:r w:rsidR="00F70687">
        <w:rPr>
          <w:rFonts w:ascii="Times New Roman" w:hAnsi="Times New Roman"/>
          <w:sz w:val="24"/>
          <w:szCs w:val="24"/>
        </w:rPr>
        <w:t>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484DB5">
        <w:rPr>
          <w:rFonts w:ascii="Times New Roman" w:hAnsi="Times New Roman"/>
          <w:sz w:val="24"/>
          <w:szCs w:val="24"/>
        </w:rPr>
        <w:t>39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484DB5">
        <w:rPr>
          <w:rFonts w:ascii="Times New Roman" w:hAnsi="Times New Roman"/>
          <w:sz w:val="24"/>
          <w:szCs w:val="24"/>
          <w:u w:val="single"/>
        </w:rPr>
        <w:t>366,8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484DB5">
        <w:rPr>
          <w:rFonts w:ascii="Times New Roman" w:hAnsi="Times New Roman"/>
          <w:sz w:val="24"/>
          <w:szCs w:val="24"/>
          <w:u w:val="single"/>
        </w:rPr>
        <w:t>246,3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34F34"/>
    <w:rsid w:val="00155B12"/>
    <w:rsid w:val="001677AC"/>
    <w:rsid w:val="00172A1F"/>
    <w:rsid w:val="001919EF"/>
    <w:rsid w:val="0019574D"/>
    <w:rsid w:val="001E576B"/>
    <w:rsid w:val="001F7C5F"/>
    <w:rsid w:val="0020132C"/>
    <w:rsid w:val="0020194C"/>
    <w:rsid w:val="0024310C"/>
    <w:rsid w:val="0026455D"/>
    <w:rsid w:val="0028633D"/>
    <w:rsid w:val="00293EFD"/>
    <w:rsid w:val="002B12AB"/>
    <w:rsid w:val="002C1015"/>
    <w:rsid w:val="002C6E7F"/>
    <w:rsid w:val="002D19DF"/>
    <w:rsid w:val="00361FD2"/>
    <w:rsid w:val="00374E9B"/>
    <w:rsid w:val="003C0701"/>
    <w:rsid w:val="003E75A3"/>
    <w:rsid w:val="004167D0"/>
    <w:rsid w:val="00430D4C"/>
    <w:rsid w:val="00465BA9"/>
    <w:rsid w:val="00484DB5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70687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2C146-C46C-4D66-99F9-55B75EC3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2021-04-16T14:22:00Z</dcterms:modified>
</cp:coreProperties>
</file>